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2C8DC" w14:textId="4B7B4A62" w:rsidR="00FF6137" w:rsidRPr="000B59A8" w:rsidRDefault="00F96A78" w:rsidP="000B59A8">
      <w:pPr>
        <w:spacing w:before="50" w:line="360" w:lineRule="auto"/>
        <w:ind w:left="1581" w:right="146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B59A8">
        <w:rPr>
          <w:rFonts w:asciiTheme="minorHAnsi" w:hAnsiTheme="minorHAnsi" w:cstheme="minorHAnsi"/>
          <w:b/>
          <w:bCs/>
          <w:spacing w:val="-2"/>
          <w:sz w:val="22"/>
          <w:szCs w:val="22"/>
        </w:rPr>
        <w:t>F</w:t>
      </w:r>
      <w:r w:rsidRPr="000B59A8">
        <w:rPr>
          <w:rFonts w:asciiTheme="minorHAnsi" w:hAnsiTheme="minorHAnsi" w:cstheme="minorHAnsi"/>
          <w:b/>
          <w:bCs/>
          <w:spacing w:val="-10"/>
          <w:sz w:val="22"/>
          <w:szCs w:val="22"/>
        </w:rPr>
        <w:t>r</w:t>
      </w:r>
      <w:r w:rsidRPr="000B59A8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bCs/>
          <w:spacing w:val="-4"/>
          <w:sz w:val="22"/>
          <w:szCs w:val="22"/>
        </w:rPr>
        <w:t>s</w:t>
      </w:r>
      <w:r w:rsidRPr="000B59A8">
        <w:rPr>
          <w:rFonts w:asciiTheme="minorHAnsi" w:hAnsiTheme="minorHAnsi" w:cstheme="minorHAnsi"/>
          <w:b/>
          <w:bCs/>
          <w:spacing w:val="-7"/>
          <w:sz w:val="22"/>
          <w:szCs w:val="22"/>
        </w:rPr>
        <w:t>h</w:t>
      </w:r>
      <w:r w:rsidRPr="000B59A8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0B59A8">
        <w:rPr>
          <w:rFonts w:asciiTheme="minorHAnsi" w:hAnsiTheme="minorHAnsi" w:cstheme="minorHAnsi"/>
          <w:b/>
          <w:bCs/>
          <w:spacing w:val="4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b/>
          <w:bCs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bCs/>
          <w:spacing w:val="-4"/>
          <w:sz w:val="22"/>
          <w:szCs w:val="22"/>
        </w:rPr>
        <w:t>s</w:t>
      </w:r>
      <w:r w:rsidRPr="000B59A8">
        <w:rPr>
          <w:rFonts w:asciiTheme="minorHAnsi" w:hAnsiTheme="minorHAnsi" w:cstheme="minorHAnsi"/>
          <w:b/>
          <w:bCs/>
          <w:spacing w:val="-7"/>
          <w:sz w:val="22"/>
          <w:szCs w:val="22"/>
        </w:rPr>
        <w:t>u</w:t>
      </w:r>
      <w:r w:rsidRPr="000B59A8">
        <w:rPr>
          <w:rFonts w:asciiTheme="minorHAnsi" w:hAnsiTheme="minorHAnsi" w:cstheme="minorHAnsi"/>
          <w:b/>
          <w:bCs/>
          <w:spacing w:val="-8"/>
          <w:sz w:val="22"/>
          <w:szCs w:val="22"/>
        </w:rPr>
        <w:t>m</w:t>
      </w:r>
      <w:r w:rsidRPr="000B59A8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bCs/>
          <w:spacing w:val="5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b/>
          <w:bCs/>
          <w:spacing w:val="-4"/>
          <w:sz w:val="22"/>
          <w:szCs w:val="22"/>
        </w:rPr>
        <w:t>s</w:t>
      </w:r>
      <w:r w:rsidRPr="000B59A8">
        <w:rPr>
          <w:rFonts w:asciiTheme="minorHAnsi" w:hAnsiTheme="minorHAnsi" w:cstheme="minorHAnsi"/>
          <w:b/>
          <w:bCs/>
          <w:spacing w:val="-14"/>
          <w:sz w:val="22"/>
          <w:szCs w:val="22"/>
        </w:rPr>
        <w:t>a</w:t>
      </w:r>
      <w:r w:rsidRPr="000B59A8">
        <w:rPr>
          <w:rFonts w:asciiTheme="minorHAnsi" w:hAnsiTheme="minorHAnsi" w:cstheme="minorHAnsi"/>
          <w:b/>
          <w:bCs/>
          <w:spacing w:val="-8"/>
          <w:sz w:val="22"/>
          <w:szCs w:val="22"/>
        </w:rPr>
        <w:t>m</w:t>
      </w:r>
      <w:r w:rsidRPr="000B59A8">
        <w:rPr>
          <w:rFonts w:asciiTheme="minorHAnsi" w:hAnsiTheme="minorHAnsi" w:cstheme="minorHAnsi"/>
          <w:b/>
          <w:bCs/>
          <w:spacing w:val="-7"/>
          <w:sz w:val="22"/>
          <w:szCs w:val="22"/>
        </w:rPr>
        <w:t>p</w:t>
      </w:r>
      <w:r w:rsidRPr="000B59A8">
        <w:rPr>
          <w:rFonts w:asciiTheme="minorHAnsi" w:hAnsiTheme="minorHAnsi" w:cstheme="minorHAnsi"/>
          <w:b/>
          <w:bCs/>
          <w:sz w:val="22"/>
          <w:szCs w:val="22"/>
        </w:rPr>
        <w:t>le</w:t>
      </w:r>
      <w:r w:rsidRPr="000B59A8">
        <w:rPr>
          <w:rFonts w:asciiTheme="minorHAnsi" w:hAnsiTheme="minorHAnsi" w:cstheme="minorHAnsi"/>
          <w:b/>
          <w:bCs/>
          <w:spacing w:val="6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b/>
          <w:bCs/>
          <w:spacing w:val="-10"/>
          <w:w w:val="101"/>
          <w:sz w:val="22"/>
          <w:szCs w:val="22"/>
        </w:rPr>
        <w:t>f</w:t>
      </w:r>
      <w:r w:rsidRPr="000B59A8">
        <w:rPr>
          <w:rFonts w:asciiTheme="minorHAnsi" w:hAnsiTheme="minorHAnsi" w:cstheme="minorHAnsi"/>
          <w:b/>
          <w:bCs/>
          <w:spacing w:val="-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b/>
          <w:bCs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b/>
          <w:bCs/>
          <w:spacing w:val="1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b/>
          <w:bCs/>
          <w:spacing w:val="4"/>
          <w:w w:val="101"/>
          <w:sz w:val="22"/>
          <w:szCs w:val="22"/>
        </w:rPr>
        <w:t>T</w:t>
      </w:r>
      <w:r w:rsidRPr="000B59A8">
        <w:rPr>
          <w:rFonts w:asciiTheme="minorHAnsi" w:hAnsiTheme="minorHAnsi" w:cstheme="minorHAnsi"/>
          <w:b/>
          <w:bCs/>
          <w:spacing w:val="1"/>
          <w:w w:val="101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bCs/>
          <w:spacing w:val="-14"/>
          <w:w w:val="101"/>
          <w:sz w:val="22"/>
          <w:szCs w:val="22"/>
        </w:rPr>
        <w:t>ac</w:t>
      </w:r>
      <w:r w:rsidRPr="000B59A8">
        <w:rPr>
          <w:rFonts w:asciiTheme="minorHAnsi" w:hAnsiTheme="minorHAnsi" w:cstheme="minorHAnsi"/>
          <w:b/>
          <w:bCs/>
          <w:spacing w:val="-7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b/>
          <w:bCs/>
          <w:spacing w:val="1"/>
          <w:w w:val="101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bCs/>
          <w:w w:val="101"/>
          <w:sz w:val="22"/>
          <w:szCs w:val="22"/>
        </w:rPr>
        <w:t>r</w:t>
      </w:r>
    </w:p>
    <w:p w14:paraId="7EF55363" w14:textId="77777777" w:rsidR="000B59A8" w:rsidRPr="000B59A8" w:rsidRDefault="000B59A8" w:rsidP="000B59A8">
      <w:pPr>
        <w:spacing w:before="53"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sz w:val="22"/>
          <w:szCs w:val="22"/>
        </w:rPr>
        <w:t>Merlin Lozano</w:t>
      </w:r>
    </w:p>
    <w:p w14:paraId="45B4F452" w14:textId="629165A5" w:rsidR="00FF6137" w:rsidRPr="000B59A8" w:rsidRDefault="00F96A78" w:rsidP="000B59A8">
      <w:pPr>
        <w:spacing w:before="53"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ob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il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:</w:t>
      </w:r>
      <w:r w:rsidRPr="000B59A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4"/>
          <w:w w:val="102"/>
          <w:sz w:val="22"/>
          <w:szCs w:val="22"/>
        </w:rPr>
        <w:t>+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9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1-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*</w:t>
      </w:r>
      <w:r w:rsidRPr="000B59A8">
        <w:rPr>
          <w:rFonts w:asciiTheme="minorHAnsi" w:hAnsiTheme="minorHAnsi" w:cstheme="minorHAnsi"/>
          <w:spacing w:val="-7"/>
          <w:w w:val="101"/>
          <w:sz w:val="22"/>
          <w:szCs w:val="22"/>
        </w:rPr>
        <w:t>*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********</w:t>
      </w:r>
    </w:p>
    <w:p w14:paraId="4A0DBA4A" w14:textId="1D59DFFA" w:rsidR="00FF6137" w:rsidRPr="000B59A8" w:rsidRDefault="00F96A78" w:rsidP="000B59A8">
      <w:pPr>
        <w:spacing w:before="53" w:line="360" w:lineRule="auto"/>
        <w:ind w:left="102"/>
        <w:rPr>
          <w:rFonts w:asciiTheme="minorHAnsi" w:hAnsiTheme="minorHAnsi" w:cstheme="minorHAnsi"/>
          <w:sz w:val="22"/>
          <w:szCs w:val="22"/>
        </w:rPr>
      </w:pPr>
      <w:hyperlink r:id="rId7">
        <w:r w:rsidR="000B59A8">
          <w:rPr>
            <w:rFonts w:asciiTheme="minorHAnsi" w:hAnsiTheme="minorHAnsi" w:cstheme="minorHAnsi"/>
            <w:spacing w:val="-8"/>
            <w:w w:val="101"/>
            <w:sz w:val="22"/>
            <w:szCs w:val="22"/>
          </w:rPr>
          <w:t>lozano@gmail.com</w:t>
        </w:r>
      </w:hyperlink>
    </w:p>
    <w:p w14:paraId="103186C0" w14:textId="77777777" w:rsidR="00FF6137" w:rsidRPr="000B59A8" w:rsidRDefault="00FF6137" w:rsidP="000B59A8">
      <w:pPr>
        <w:spacing w:before="14" w:line="360" w:lineRule="auto"/>
        <w:rPr>
          <w:rFonts w:asciiTheme="minorHAnsi" w:hAnsiTheme="minorHAnsi" w:cstheme="minorHAnsi"/>
          <w:sz w:val="22"/>
          <w:szCs w:val="22"/>
        </w:rPr>
      </w:pPr>
    </w:p>
    <w:p w14:paraId="440B7BB6" w14:textId="1BF23910" w:rsidR="00FF6137" w:rsidRPr="000B59A8" w:rsidRDefault="00F96A78" w:rsidP="000B59A8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0B59A8">
        <w:rPr>
          <w:rFonts w:asciiTheme="minorHAnsi" w:hAnsiTheme="minorHAnsi" w:cstheme="minorHAnsi"/>
          <w:b/>
          <w:spacing w:val="7"/>
          <w:sz w:val="22"/>
          <w:szCs w:val="22"/>
        </w:rPr>
        <w:t>a</w:t>
      </w:r>
      <w:r w:rsidRPr="000B59A8">
        <w:rPr>
          <w:rFonts w:asciiTheme="minorHAnsi" w:hAnsiTheme="minorHAnsi" w:cstheme="minorHAnsi"/>
          <w:b/>
          <w:spacing w:val="-7"/>
          <w:sz w:val="22"/>
          <w:szCs w:val="22"/>
        </w:rPr>
        <w:t>r</w:t>
      </w:r>
      <w:r w:rsidRPr="000B59A8">
        <w:rPr>
          <w:rFonts w:asciiTheme="minorHAnsi" w:hAnsiTheme="minorHAnsi" w:cstheme="minorHAnsi"/>
          <w:b/>
          <w:spacing w:val="8"/>
          <w:sz w:val="22"/>
          <w:szCs w:val="22"/>
        </w:rPr>
        <w:t>ee</w:t>
      </w:r>
      <w:r w:rsidRPr="000B59A8">
        <w:rPr>
          <w:rFonts w:asciiTheme="minorHAnsi" w:hAnsiTheme="minorHAnsi" w:cstheme="minorHAnsi"/>
          <w:b/>
          <w:sz w:val="22"/>
          <w:szCs w:val="22"/>
        </w:rPr>
        <w:t>r</w:t>
      </w:r>
      <w:r w:rsidRPr="000B59A8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</w:t>
      </w:r>
      <w:r w:rsidRPr="000B59A8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b</w:t>
      </w:r>
      <w:r w:rsidRPr="000B59A8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j</w:t>
      </w:r>
      <w:r w:rsidRPr="000B59A8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ec</w:t>
      </w:r>
      <w:r w:rsidRPr="000B59A8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spacing w:val="-8"/>
          <w:w w:val="101"/>
          <w:sz w:val="22"/>
          <w:szCs w:val="22"/>
        </w:rPr>
        <w:t>v</w:t>
      </w:r>
      <w:r w:rsidRPr="000B59A8">
        <w:rPr>
          <w:rFonts w:asciiTheme="minorHAnsi" w:hAnsiTheme="minorHAnsi" w:cstheme="minorHAnsi"/>
          <w:b/>
          <w:w w:val="102"/>
          <w:sz w:val="22"/>
          <w:szCs w:val="22"/>
        </w:rPr>
        <w:t>e</w:t>
      </w:r>
    </w:p>
    <w:p w14:paraId="168660AB" w14:textId="3683D9FA" w:rsidR="00FF6137" w:rsidRPr="000B59A8" w:rsidRDefault="00F96A78" w:rsidP="000B59A8">
      <w:pPr>
        <w:spacing w:line="360" w:lineRule="auto"/>
        <w:ind w:left="102" w:right="57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oppo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un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po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ill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oo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z w:val="22"/>
          <w:szCs w:val="22"/>
        </w:rPr>
        <w:t>.</w:t>
      </w:r>
      <w:r w:rsidRPr="000B59A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ill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z w:val="22"/>
          <w:szCs w:val="22"/>
        </w:rPr>
        <w:t>,</w:t>
      </w:r>
      <w:r w:rsidRPr="000B59A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1"/>
          <w:w w:val="101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19"/>
          <w:w w:val="101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11"/>
          <w:w w:val="10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7"/>
          <w:w w:val="101"/>
          <w:sz w:val="22"/>
          <w:szCs w:val="22"/>
        </w:rPr>
        <w:t>e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26"/>
          <w:w w:val="10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v</w:t>
      </w:r>
      <w:r w:rsidRPr="000B59A8">
        <w:rPr>
          <w:rFonts w:asciiTheme="minorHAnsi" w:hAnsiTheme="minorHAnsi" w:cstheme="minorHAnsi"/>
          <w:w w:val="102"/>
          <w:sz w:val="22"/>
          <w:szCs w:val="22"/>
        </w:rPr>
        <w:t>e</w:t>
      </w:r>
    </w:p>
    <w:p w14:paraId="3C3739AB" w14:textId="77777777" w:rsidR="00FF6137" w:rsidRPr="000B59A8" w:rsidRDefault="00F96A78" w:rsidP="000B59A8">
      <w:pPr>
        <w:spacing w:line="360" w:lineRule="auto"/>
        <w:ind w:left="102" w:right="717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oo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ee</w:t>
      </w:r>
      <w:r w:rsidRPr="000B59A8">
        <w:rPr>
          <w:rFonts w:asciiTheme="minorHAnsi" w:hAnsiTheme="minorHAnsi" w:cstheme="minorHAnsi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ug</w:t>
      </w:r>
      <w:r w:rsidRPr="000B59A8">
        <w:rPr>
          <w:rFonts w:asciiTheme="minorHAnsi" w:hAnsiTheme="minorHAnsi" w:cstheme="minorHAnsi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j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kn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ff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EB28626" w14:textId="00BCADEC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9B44111" w14:textId="6168F2C0" w:rsidR="00FF6137" w:rsidRPr="000B59A8" w:rsidRDefault="00F96A78" w:rsidP="000B59A8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b/>
          <w:spacing w:val="-12"/>
          <w:sz w:val="22"/>
          <w:szCs w:val="22"/>
        </w:rPr>
        <w:t>K</w:t>
      </w:r>
      <w:r w:rsidRPr="000B59A8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sz w:val="22"/>
          <w:szCs w:val="22"/>
        </w:rPr>
        <w:t>y</w:t>
      </w:r>
      <w:r w:rsidRPr="000B59A8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b/>
          <w:spacing w:val="6"/>
          <w:w w:val="101"/>
          <w:sz w:val="22"/>
          <w:szCs w:val="22"/>
        </w:rPr>
        <w:t>Sk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ill</w:t>
      </w:r>
      <w:r w:rsidRPr="000B59A8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13312EB3" w14:textId="77777777" w:rsidR="00FF6137" w:rsidRPr="000B59A8" w:rsidRDefault="00F96A78" w:rsidP="000B59A8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x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ll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mm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un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il</w:t>
      </w:r>
      <w:r w:rsidRPr="000B59A8">
        <w:rPr>
          <w:rFonts w:asciiTheme="minorHAnsi" w:hAnsiTheme="minorHAnsi" w:cstheme="minorHAnsi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9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ng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0D956E0" w14:textId="77777777" w:rsidR="00FF6137" w:rsidRPr="000B59A8" w:rsidRDefault="00F96A78" w:rsidP="000B59A8">
      <w:pPr>
        <w:spacing w:before="49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x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ll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mm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CE6C504" w14:textId="77777777" w:rsidR="00FF6137" w:rsidRPr="000B59A8" w:rsidRDefault="00F96A78" w:rsidP="000B59A8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kn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ili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z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6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od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C20E4AD" w14:textId="77777777" w:rsidR="00FF6137" w:rsidRPr="000B59A8" w:rsidRDefault="00F96A78" w:rsidP="000B59A8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ili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6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il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ff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56F96C1" w14:textId="53E17209" w:rsidR="000B59A8" w:rsidRDefault="00F96A78" w:rsidP="000B59A8">
      <w:pPr>
        <w:spacing w:before="50" w:line="360" w:lineRule="auto"/>
        <w:ind w:left="462"/>
        <w:rPr>
          <w:rFonts w:asciiTheme="minorHAnsi" w:hAnsiTheme="minorHAnsi" w:cstheme="minorHAnsi"/>
          <w:w w:val="101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x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odo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x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ff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op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AE09458" w14:textId="77777777" w:rsidR="000B59A8" w:rsidRPr="000B59A8" w:rsidRDefault="000B59A8" w:rsidP="000B59A8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</w:p>
    <w:p w14:paraId="494E8242" w14:textId="2DC38246" w:rsidR="00FF6137" w:rsidRPr="000B59A8" w:rsidRDefault="00F96A78" w:rsidP="000B59A8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b/>
          <w:spacing w:val="6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0B59A8">
        <w:rPr>
          <w:rFonts w:asciiTheme="minorHAnsi" w:hAnsiTheme="minorHAnsi" w:cstheme="minorHAnsi"/>
          <w:b/>
          <w:spacing w:val="-7"/>
          <w:w w:val="102"/>
          <w:sz w:val="22"/>
          <w:szCs w:val="22"/>
        </w:rPr>
        <w:t>r</w:t>
      </w:r>
      <w:r w:rsidRPr="000B59A8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g</w:t>
      </w:r>
      <w:r w:rsidRPr="000B59A8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0B59A8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63E808E6" w14:textId="77777777" w:rsidR="00FF6137" w:rsidRPr="000B59A8" w:rsidRDefault="00F96A78" w:rsidP="000B59A8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hu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1"/>
          <w:w w:val="10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k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ng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7AA411C" w14:textId="77777777" w:rsidR="00FF6137" w:rsidRPr="000B59A8" w:rsidRDefault="00F96A78" w:rsidP="000B59A8">
      <w:pPr>
        <w:spacing w:before="49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ss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tt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990BC0B" w14:textId="77777777" w:rsidR="00FF6137" w:rsidRPr="000B59A8" w:rsidRDefault="00F96A78" w:rsidP="000B59A8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w w:val="10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k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08AC8EB" w14:textId="77777777" w:rsidR="00FF6137" w:rsidRPr="000B59A8" w:rsidRDefault="00F96A78" w:rsidP="000B59A8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  <w:sectPr w:rsidR="00FF6137" w:rsidRPr="000B59A8">
          <w:footerReference w:type="default" r:id="rId8"/>
          <w:pgSz w:w="12240" w:h="15840"/>
          <w:pgMar w:top="1380" w:right="1440" w:bottom="280" w:left="1340" w:header="0" w:footer="1037" w:gutter="0"/>
          <w:cols w:space="720"/>
        </w:sect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f-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 xml:space="preserve">d 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74A8775" w14:textId="77777777" w:rsidR="00FF6137" w:rsidRPr="000B59A8" w:rsidRDefault="00F96A78" w:rsidP="000B59A8">
      <w:pPr>
        <w:spacing w:before="60"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b/>
          <w:spacing w:val="-11"/>
          <w:sz w:val="22"/>
          <w:szCs w:val="22"/>
        </w:rPr>
        <w:lastRenderedPageBreak/>
        <w:t>A</w:t>
      </w:r>
      <w:r w:rsidRPr="000B59A8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b/>
          <w:spacing w:val="7"/>
          <w:sz w:val="22"/>
          <w:szCs w:val="22"/>
        </w:rPr>
        <w:t>a</w:t>
      </w:r>
      <w:r w:rsidRPr="000B59A8">
        <w:rPr>
          <w:rFonts w:asciiTheme="minorHAnsi" w:hAnsiTheme="minorHAnsi" w:cstheme="minorHAnsi"/>
          <w:b/>
          <w:spacing w:val="-9"/>
          <w:sz w:val="22"/>
          <w:szCs w:val="22"/>
        </w:rPr>
        <w:t>d</w:t>
      </w:r>
      <w:r w:rsidRPr="000B59A8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sz w:val="22"/>
          <w:szCs w:val="22"/>
        </w:rPr>
        <w:t>c</w:t>
      </w:r>
      <w:r w:rsidRPr="000B59A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Q</w:t>
      </w:r>
      <w:r w:rsidRPr="000B59A8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u</w:t>
      </w:r>
      <w:r w:rsidRPr="000B59A8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a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li</w:t>
      </w:r>
      <w:r w:rsidRPr="000B59A8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f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a</w:t>
      </w:r>
      <w:r w:rsidRPr="000B59A8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b/>
          <w:w w:val="101"/>
          <w:sz w:val="22"/>
          <w:szCs w:val="22"/>
        </w:rPr>
        <w:t>n</w:t>
      </w:r>
    </w:p>
    <w:p w14:paraId="313B742A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0E43A56" w14:textId="77777777" w:rsidR="00FF6137" w:rsidRPr="000B59A8" w:rsidRDefault="00FF6137" w:rsidP="000B59A8">
      <w:pPr>
        <w:spacing w:before="5" w:line="360" w:lineRule="auto"/>
        <w:rPr>
          <w:rFonts w:asciiTheme="minorHAnsi" w:hAnsiTheme="minorHAnsi" w:cstheme="minorHAnsi"/>
          <w:sz w:val="22"/>
          <w:szCs w:val="22"/>
        </w:rPr>
      </w:pPr>
    </w:p>
    <w:p w14:paraId="5E9ECF3B" w14:textId="77777777" w:rsidR="00FF6137" w:rsidRPr="000B59A8" w:rsidRDefault="00F96A78" w:rsidP="000B59A8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0B59A8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0B59A8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z w:val="22"/>
          <w:szCs w:val="22"/>
        </w:rPr>
        <w:t>.</w:t>
      </w:r>
      <w:r w:rsidRPr="000B59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(</w:t>
      </w:r>
      <w:r w:rsidRPr="000B59A8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ng</w:t>
      </w:r>
      <w:r w:rsidRPr="000B59A8">
        <w:rPr>
          <w:rFonts w:asciiTheme="minorHAnsi" w:hAnsiTheme="minorHAnsi" w:cstheme="minorHAnsi"/>
          <w:sz w:val="22"/>
          <w:szCs w:val="22"/>
        </w:rPr>
        <w:t xml:space="preserve">) </w:t>
      </w:r>
      <w:r w:rsidRPr="000B59A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fr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“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XY</w:t>
      </w:r>
      <w:r w:rsidRPr="000B59A8">
        <w:rPr>
          <w:rFonts w:asciiTheme="minorHAnsi" w:hAnsiTheme="minorHAnsi" w:cstheme="minorHAnsi"/>
          <w:sz w:val="22"/>
          <w:szCs w:val="22"/>
        </w:rPr>
        <w:t>Z</w:t>
      </w:r>
      <w:r w:rsidRPr="000B59A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0B59A8">
        <w:rPr>
          <w:rFonts w:asciiTheme="minorHAnsi" w:hAnsiTheme="minorHAnsi" w:cstheme="minorHAnsi"/>
          <w:sz w:val="22"/>
          <w:szCs w:val="22"/>
        </w:rPr>
        <w:t xml:space="preserve">” </w:t>
      </w:r>
      <w:r w:rsidRPr="000B59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20**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D80EA0C" w14:textId="77777777" w:rsidR="00FF6137" w:rsidRPr="000B59A8" w:rsidRDefault="00F96A78" w:rsidP="000B59A8">
      <w:pPr>
        <w:spacing w:before="49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0B59A8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0B59A8">
        <w:rPr>
          <w:rFonts w:asciiTheme="minorHAnsi" w:hAnsiTheme="minorHAnsi" w:cstheme="minorHAnsi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fr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“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XY</w:t>
      </w:r>
      <w:r w:rsidRPr="000B59A8">
        <w:rPr>
          <w:rFonts w:asciiTheme="minorHAnsi" w:hAnsiTheme="minorHAnsi" w:cstheme="minorHAnsi"/>
          <w:sz w:val="22"/>
          <w:szCs w:val="22"/>
        </w:rPr>
        <w:t>Z</w:t>
      </w:r>
      <w:r w:rsidRPr="000B59A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0B59A8">
        <w:rPr>
          <w:rFonts w:asciiTheme="minorHAnsi" w:hAnsiTheme="minorHAnsi" w:cstheme="minorHAnsi"/>
          <w:sz w:val="22"/>
          <w:szCs w:val="22"/>
        </w:rPr>
        <w:t>”</w:t>
      </w:r>
      <w:r w:rsidRPr="000B59A8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20**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59F7925" w14:textId="77777777" w:rsidR="00FF6137" w:rsidRPr="000B59A8" w:rsidRDefault="00F96A78" w:rsidP="000B59A8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0B59A8">
        <w:rPr>
          <w:rFonts w:asciiTheme="minorHAnsi" w:hAnsiTheme="minorHAnsi" w:cstheme="minorHAnsi"/>
          <w:sz w:val="22"/>
          <w:szCs w:val="22"/>
        </w:rPr>
        <w:t xml:space="preserve">C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fr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xy</w:t>
      </w:r>
      <w:r w:rsidRPr="000B59A8">
        <w:rPr>
          <w:rFonts w:asciiTheme="minorHAnsi" w:hAnsiTheme="minorHAnsi" w:cstheme="minorHAnsi"/>
          <w:sz w:val="22"/>
          <w:szCs w:val="22"/>
        </w:rPr>
        <w:t>z</w:t>
      </w:r>
      <w:r w:rsidRPr="000B59A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oo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z w:val="22"/>
          <w:szCs w:val="22"/>
        </w:rPr>
        <w:t>,</w:t>
      </w:r>
      <w:r w:rsidRPr="000B59A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0B59A8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bo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20*</w:t>
      </w:r>
      <w:r w:rsidRPr="000B59A8">
        <w:rPr>
          <w:rFonts w:asciiTheme="minorHAnsi" w:hAnsiTheme="minorHAnsi" w:cstheme="minorHAnsi"/>
          <w:spacing w:val="8"/>
          <w:w w:val="101"/>
          <w:sz w:val="22"/>
          <w:szCs w:val="22"/>
        </w:rPr>
        <w:t>*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1F74F6A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7AE8095" w14:textId="77777777" w:rsidR="00FF6137" w:rsidRPr="000B59A8" w:rsidRDefault="00FF6137" w:rsidP="000B59A8">
      <w:pPr>
        <w:spacing w:before="14" w:line="360" w:lineRule="auto"/>
        <w:rPr>
          <w:rFonts w:asciiTheme="minorHAnsi" w:hAnsiTheme="minorHAnsi" w:cstheme="minorHAnsi"/>
          <w:sz w:val="22"/>
          <w:szCs w:val="22"/>
        </w:rPr>
      </w:pPr>
    </w:p>
    <w:p w14:paraId="3C879D56" w14:textId="77777777" w:rsidR="00FF6137" w:rsidRPr="000B59A8" w:rsidRDefault="00F96A78" w:rsidP="000B59A8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b/>
          <w:spacing w:val="-6"/>
          <w:w w:val="101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0B59A8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spacing w:val="-7"/>
          <w:w w:val="102"/>
          <w:sz w:val="22"/>
          <w:szCs w:val="22"/>
        </w:rPr>
        <w:t>r</w:t>
      </w:r>
      <w:r w:rsidRPr="000B59A8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b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w w:val="101"/>
          <w:sz w:val="22"/>
          <w:szCs w:val="22"/>
        </w:rPr>
        <w:t>p</w:t>
      </w:r>
    </w:p>
    <w:p w14:paraId="39ABB17A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AC468DE" w14:textId="77777777" w:rsidR="00FF6137" w:rsidRPr="000B59A8" w:rsidRDefault="00FF6137" w:rsidP="000B59A8">
      <w:pPr>
        <w:spacing w:before="5" w:line="360" w:lineRule="auto"/>
        <w:rPr>
          <w:rFonts w:asciiTheme="minorHAnsi" w:hAnsiTheme="minorHAnsi" w:cstheme="minorHAnsi"/>
          <w:sz w:val="22"/>
          <w:szCs w:val="22"/>
        </w:rPr>
      </w:pPr>
    </w:p>
    <w:p w14:paraId="2BF7D46E" w14:textId="77777777" w:rsidR="00FF6137" w:rsidRPr="000B59A8" w:rsidRDefault="00F96A78" w:rsidP="000B59A8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z w:val="22"/>
          <w:szCs w:val="22"/>
        </w:rPr>
        <w:t xml:space="preserve">s </w:t>
      </w:r>
      <w:r w:rsidRPr="000B59A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“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XY</w:t>
      </w:r>
      <w:r w:rsidRPr="000B59A8">
        <w:rPr>
          <w:rFonts w:asciiTheme="minorHAnsi" w:hAnsiTheme="minorHAnsi" w:cstheme="minorHAnsi"/>
          <w:spacing w:val="-9"/>
          <w:sz w:val="22"/>
          <w:szCs w:val="22"/>
        </w:rPr>
        <w:t>Z</w:t>
      </w:r>
      <w:r w:rsidRPr="000B59A8">
        <w:rPr>
          <w:rFonts w:asciiTheme="minorHAnsi" w:hAnsiTheme="minorHAnsi" w:cstheme="minorHAnsi"/>
          <w:sz w:val="22"/>
          <w:szCs w:val="22"/>
        </w:rPr>
        <w:t>”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oo</w:t>
      </w:r>
      <w:r w:rsidRPr="000B59A8">
        <w:rPr>
          <w:rFonts w:asciiTheme="minorHAnsi" w:hAnsiTheme="minorHAnsi" w:cstheme="minorHAnsi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z w:val="22"/>
          <w:szCs w:val="22"/>
        </w:rPr>
        <w:t>6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D9D5A40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89C1E5E" w14:textId="77777777" w:rsidR="00FF6137" w:rsidRPr="000B59A8" w:rsidRDefault="00FF6137" w:rsidP="000B59A8">
      <w:pPr>
        <w:spacing w:before="14" w:line="360" w:lineRule="auto"/>
        <w:rPr>
          <w:rFonts w:asciiTheme="minorHAnsi" w:hAnsiTheme="minorHAnsi" w:cstheme="minorHAnsi"/>
          <w:sz w:val="22"/>
          <w:szCs w:val="22"/>
        </w:rPr>
      </w:pPr>
    </w:p>
    <w:p w14:paraId="1845E32D" w14:textId="77777777" w:rsidR="00FF6137" w:rsidRPr="000B59A8" w:rsidRDefault="00F96A78" w:rsidP="000B59A8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p</w:t>
      </w:r>
      <w:r w:rsidRPr="000B59A8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b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b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ili</w:t>
      </w:r>
      <w:r w:rsidRPr="000B59A8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4C2905E5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CD40625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CFC9F1E" w14:textId="77777777" w:rsidR="00FF6137" w:rsidRPr="000B59A8" w:rsidRDefault="00F96A78" w:rsidP="000B59A8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ng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li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12712E66" w14:textId="77777777" w:rsidR="00FF6137" w:rsidRPr="000B59A8" w:rsidRDefault="00F96A78" w:rsidP="000B59A8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pp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nn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z w:val="22"/>
          <w:szCs w:val="22"/>
        </w:rPr>
        <w:t xml:space="preserve">e 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od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6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un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B0DB322" w14:textId="77777777" w:rsidR="00FF6137" w:rsidRPr="000B59A8" w:rsidRDefault="00F96A78" w:rsidP="000B59A8">
      <w:pPr>
        <w:spacing w:before="49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q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ee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79DDC0A" w14:textId="77777777" w:rsidR="00FF6137" w:rsidRPr="000B59A8" w:rsidRDefault="00F96A78" w:rsidP="000B59A8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6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7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z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z</w:t>
      </w:r>
      <w:r w:rsidRPr="000B59A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op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ll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bo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w w:val="10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E0F70C7" w14:textId="77777777" w:rsidR="00FF6137" w:rsidRPr="000B59A8" w:rsidRDefault="00FF6137" w:rsidP="000B59A8">
      <w:pPr>
        <w:spacing w:before="9" w:line="360" w:lineRule="auto"/>
        <w:rPr>
          <w:rFonts w:asciiTheme="minorHAnsi" w:hAnsiTheme="minorHAnsi" w:cstheme="minorHAnsi"/>
          <w:sz w:val="22"/>
          <w:szCs w:val="22"/>
        </w:rPr>
      </w:pPr>
    </w:p>
    <w:p w14:paraId="316679F4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36162A0" w14:textId="77777777" w:rsidR="00FF6137" w:rsidRPr="000B59A8" w:rsidRDefault="00F96A78" w:rsidP="000B59A8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b/>
          <w:spacing w:val="-11"/>
          <w:w w:val="101"/>
          <w:sz w:val="22"/>
          <w:szCs w:val="22"/>
        </w:rPr>
        <w:t>A</w:t>
      </w:r>
      <w:r w:rsidRPr="000B59A8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spacing w:val="-8"/>
          <w:w w:val="101"/>
          <w:sz w:val="22"/>
          <w:szCs w:val="22"/>
        </w:rPr>
        <w:t>v</w:t>
      </w:r>
      <w:r w:rsidRPr="000B59A8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spacing w:val="-12"/>
          <w:w w:val="101"/>
          <w:sz w:val="22"/>
          <w:szCs w:val="22"/>
        </w:rPr>
        <w:t>m</w:t>
      </w:r>
      <w:r w:rsidRPr="000B59A8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0B59A8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0A117DED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C18B2DB" w14:textId="77777777" w:rsidR="00FF6137" w:rsidRPr="000B59A8" w:rsidRDefault="00FF6137" w:rsidP="000B59A8">
      <w:pPr>
        <w:spacing w:before="20" w:line="360" w:lineRule="auto"/>
        <w:rPr>
          <w:rFonts w:asciiTheme="minorHAnsi" w:hAnsiTheme="minorHAnsi" w:cstheme="minorHAnsi"/>
          <w:sz w:val="22"/>
          <w:szCs w:val="22"/>
        </w:rPr>
      </w:pPr>
    </w:p>
    <w:p w14:paraId="3A925985" w14:textId="77777777" w:rsidR="00FF6137" w:rsidRPr="000B59A8" w:rsidRDefault="00F96A78" w:rsidP="000B59A8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B81149E" w14:textId="77777777" w:rsidR="00FF6137" w:rsidRPr="000B59A8" w:rsidRDefault="00F96A78" w:rsidP="000B59A8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nn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un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 xml:space="preserve">y </w:t>
      </w:r>
      <w:r w:rsidRPr="000B59A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z</w:t>
      </w:r>
      <w:r w:rsidRPr="000B59A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200A7F2" w14:textId="77777777" w:rsidR="00FF6137" w:rsidRPr="000B59A8" w:rsidRDefault="00F96A78" w:rsidP="000B59A8">
      <w:pPr>
        <w:spacing w:before="49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nn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il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nnu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po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y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E37D1BF" w14:textId="77777777" w:rsidR="00FF6137" w:rsidRPr="000B59A8" w:rsidRDefault="00FF6137" w:rsidP="000B59A8">
      <w:pPr>
        <w:spacing w:before="9" w:line="360" w:lineRule="auto"/>
        <w:rPr>
          <w:rFonts w:asciiTheme="minorHAnsi" w:hAnsiTheme="minorHAnsi" w:cstheme="minorHAnsi"/>
          <w:sz w:val="22"/>
          <w:szCs w:val="22"/>
        </w:rPr>
      </w:pPr>
    </w:p>
    <w:p w14:paraId="2E765644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CD84C4B" w14:textId="77777777" w:rsidR="00FF6137" w:rsidRPr="000B59A8" w:rsidRDefault="00F96A78" w:rsidP="000B59A8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spacing w:val="-8"/>
          <w:sz w:val="22"/>
          <w:szCs w:val="22"/>
        </w:rPr>
        <w:t>x</w:t>
      </w:r>
      <w:r w:rsidRPr="000B59A8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0B59A8">
        <w:rPr>
          <w:rFonts w:asciiTheme="minorHAnsi" w:hAnsiTheme="minorHAnsi" w:cstheme="minorHAnsi"/>
          <w:b/>
          <w:spacing w:val="-7"/>
          <w:sz w:val="22"/>
          <w:szCs w:val="22"/>
        </w:rPr>
        <w:t>r</w:t>
      </w:r>
      <w:r w:rsidRPr="000B59A8">
        <w:rPr>
          <w:rFonts w:asciiTheme="minorHAnsi" w:hAnsiTheme="minorHAnsi" w:cstheme="minorHAnsi"/>
          <w:b/>
          <w:spacing w:val="8"/>
          <w:sz w:val="22"/>
          <w:szCs w:val="22"/>
        </w:rPr>
        <w:t>a</w:t>
      </w:r>
      <w:r w:rsidRPr="000B59A8">
        <w:rPr>
          <w:rFonts w:asciiTheme="minorHAnsi" w:hAnsiTheme="minorHAnsi" w:cstheme="minorHAnsi"/>
          <w:b/>
          <w:spacing w:val="-5"/>
          <w:sz w:val="22"/>
          <w:szCs w:val="22"/>
        </w:rPr>
        <w:t>-</w:t>
      </w:r>
      <w:r w:rsidRPr="000B59A8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0B59A8">
        <w:rPr>
          <w:rFonts w:asciiTheme="minorHAnsi" w:hAnsiTheme="minorHAnsi" w:cstheme="minorHAnsi"/>
          <w:b/>
          <w:spacing w:val="-9"/>
          <w:sz w:val="22"/>
          <w:szCs w:val="22"/>
        </w:rPr>
        <w:t>u</w:t>
      </w:r>
      <w:r w:rsidRPr="000B59A8">
        <w:rPr>
          <w:rFonts w:asciiTheme="minorHAnsi" w:hAnsiTheme="minorHAnsi" w:cstheme="minorHAnsi"/>
          <w:b/>
          <w:spacing w:val="-7"/>
          <w:sz w:val="22"/>
          <w:szCs w:val="22"/>
        </w:rPr>
        <w:t>rr</w:t>
      </w:r>
      <w:r w:rsidRPr="000B59A8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b/>
          <w:spacing w:val="-9"/>
          <w:sz w:val="22"/>
          <w:szCs w:val="22"/>
        </w:rPr>
        <w:t>u</w:t>
      </w:r>
      <w:r w:rsidRPr="000B59A8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0B59A8">
        <w:rPr>
          <w:rFonts w:asciiTheme="minorHAnsi" w:hAnsiTheme="minorHAnsi" w:cstheme="minorHAnsi"/>
          <w:b/>
          <w:spacing w:val="7"/>
          <w:sz w:val="22"/>
          <w:szCs w:val="22"/>
        </w:rPr>
        <w:t>a</w:t>
      </w:r>
      <w:r w:rsidRPr="000B59A8">
        <w:rPr>
          <w:rFonts w:asciiTheme="minorHAnsi" w:hAnsiTheme="minorHAnsi" w:cstheme="minorHAnsi"/>
          <w:b/>
          <w:sz w:val="22"/>
          <w:szCs w:val="22"/>
        </w:rPr>
        <w:t>r</w:t>
      </w:r>
      <w:r w:rsidRPr="000B59A8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b/>
          <w:spacing w:val="-11"/>
          <w:w w:val="101"/>
          <w:sz w:val="22"/>
          <w:szCs w:val="22"/>
        </w:rPr>
        <w:t>A</w:t>
      </w:r>
      <w:r w:rsidRPr="000B59A8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spacing w:val="-8"/>
          <w:w w:val="101"/>
          <w:sz w:val="22"/>
          <w:szCs w:val="22"/>
        </w:rPr>
        <w:t>v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0B59A8">
        <w:rPr>
          <w:rFonts w:asciiTheme="minorHAnsi" w:hAnsiTheme="minorHAnsi" w:cstheme="minorHAnsi"/>
          <w:b/>
          <w:w w:val="101"/>
          <w:sz w:val="22"/>
          <w:szCs w:val="22"/>
        </w:rPr>
        <w:t>y</w:t>
      </w:r>
    </w:p>
    <w:p w14:paraId="60F387B3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9A9CF8A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28BE875" w14:textId="77777777" w:rsidR="00FF6137" w:rsidRPr="000B59A8" w:rsidRDefault="00F96A78" w:rsidP="000B59A8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te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 xml:space="preserve"> s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op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oo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l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C6185C7" w14:textId="77777777" w:rsidR="00FF6137" w:rsidRPr="000B59A8" w:rsidRDefault="00F96A78" w:rsidP="000B59A8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z</w:t>
      </w:r>
      <w:r w:rsidRPr="000B59A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45602C1" w14:textId="77777777" w:rsidR="00FF6137" w:rsidRPr="000B59A8" w:rsidRDefault="00F96A78" w:rsidP="000B59A8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100</w:t>
      </w:r>
      <w:r w:rsidRPr="000B59A8">
        <w:rPr>
          <w:rFonts w:asciiTheme="minorHAnsi" w:hAnsiTheme="minorHAnsi" w:cstheme="minorHAnsi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hu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oo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l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2B48055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1ABE4AA" w14:textId="77777777" w:rsidR="00FF6137" w:rsidRPr="000B59A8" w:rsidRDefault="00FF6137" w:rsidP="000B59A8">
      <w:pPr>
        <w:spacing w:before="13" w:line="360" w:lineRule="auto"/>
        <w:rPr>
          <w:rFonts w:asciiTheme="minorHAnsi" w:hAnsiTheme="minorHAnsi" w:cstheme="minorHAnsi"/>
          <w:sz w:val="22"/>
          <w:szCs w:val="22"/>
        </w:rPr>
      </w:pPr>
    </w:p>
    <w:p w14:paraId="1A7038E9" w14:textId="77777777" w:rsidR="00FF6137" w:rsidRPr="000B59A8" w:rsidRDefault="00F96A78" w:rsidP="000B59A8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b/>
          <w:spacing w:val="-12"/>
          <w:w w:val="102"/>
          <w:sz w:val="22"/>
          <w:szCs w:val="22"/>
        </w:rPr>
        <w:t>H</w:t>
      </w:r>
      <w:r w:rsidRPr="000B59A8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bb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5E440362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2429E0A" w14:textId="77777777" w:rsidR="00FF6137" w:rsidRPr="000B59A8" w:rsidRDefault="00FF6137" w:rsidP="000B59A8">
      <w:pPr>
        <w:spacing w:before="5" w:line="360" w:lineRule="auto"/>
        <w:rPr>
          <w:rFonts w:asciiTheme="minorHAnsi" w:hAnsiTheme="minorHAnsi" w:cstheme="minorHAnsi"/>
          <w:sz w:val="22"/>
          <w:szCs w:val="22"/>
        </w:rPr>
      </w:pPr>
    </w:p>
    <w:p w14:paraId="00B5E4DE" w14:textId="77777777" w:rsidR="00FF6137" w:rsidRPr="000B59A8" w:rsidRDefault="00F96A78" w:rsidP="000B59A8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kk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k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ng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D19B63E" w14:textId="77777777" w:rsidR="00FF6137" w:rsidRPr="000B59A8" w:rsidRDefault="00F96A78" w:rsidP="000B59A8">
      <w:pPr>
        <w:spacing w:before="49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E715F10" w14:textId="77777777" w:rsidR="00FF6137" w:rsidRPr="000B59A8" w:rsidRDefault="00F96A78" w:rsidP="000B59A8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  <w:sectPr w:rsidR="00FF6137" w:rsidRPr="000B59A8">
          <w:pgSz w:w="12240" w:h="15840"/>
          <w:pgMar w:top="1360" w:right="1720" w:bottom="280" w:left="1340" w:header="0" w:footer="1037" w:gutter="0"/>
          <w:cols w:space="720"/>
        </w:sect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li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E58B564" w14:textId="77777777" w:rsidR="00FF6137" w:rsidRPr="000B59A8" w:rsidRDefault="00F96A78" w:rsidP="000B59A8">
      <w:pPr>
        <w:spacing w:before="51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</w:t>
      </w:r>
      <w:r w:rsidRPr="000B59A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C33893B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0247658" w14:textId="77777777" w:rsidR="00FF6137" w:rsidRPr="000B59A8" w:rsidRDefault="00FF6137" w:rsidP="000B59A8">
      <w:pPr>
        <w:spacing w:before="14" w:line="360" w:lineRule="auto"/>
        <w:rPr>
          <w:rFonts w:asciiTheme="minorHAnsi" w:hAnsiTheme="minorHAnsi" w:cstheme="minorHAnsi"/>
          <w:sz w:val="22"/>
          <w:szCs w:val="22"/>
        </w:rPr>
      </w:pPr>
    </w:p>
    <w:p w14:paraId="41DD0CF9" w14:textId="77777777" w:rsidR="00FF6137" w:rsidRPr="000B59A8" w:rsidRDefault="00F96A78" w:rsidP="000B59A8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b/>
          <w:spacing w:val="5"/>
          <w:sz w:val="22"/>
          <w:szCs w:val="22"/>
        </w:rPr>
        <w:t>P</w:t>
      </w:r>
      <w:r w:rsidRPr="000B59A8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spacing w:val="-7"/>
          <w:sz w:val="22"/>
          <w:szCs w:val="22"/>
        </w:rPr>
        <w:t>r</w:t>
      </w:r>
      <w:r w:rsidRPr="000B59A8">
        <w:rPr>
          <w:rFonts w:asciiTheme="minorHAnsi" w:hAnsiTheme="minorHAnsi" w:cstheme="minorHAnsi"/>
          <w:b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0B59A8">
        <w:rPr>
          <w:rFonts w:asciiTheme="minorHAnsi" w:hAnsiTheme="minorHAnsi" w:cstheme="minorHAnsi"/>
          <w:b/>
          <w:spacing w:val="7"/>
          <w:sz w:val="22"/>
          <w:szCs w:val="22"/>
        </w:rPr>
        <w:t>a</w:t>
      </w:r>
      <w:r w:rsidRPr="000B59A8">
        <w:rPr>
          <w:rFonts w:asciiTheme="minorHAnsi" w:hAnsiTheme="minorHAnsi" w:cstheme="minorHAnsi"/>
          <w:b/>
          <w:sz w:val="22"/>
          <w:szCs w:val="22"/>
        </w:rPr>
        <w:t>l</w:t>
      </w:r>
      <w:r w:rsidRPr="000B59A8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0B59A8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a</w:t>
      </w:r>
      <w:r w:rsidRPr="000B59A8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il</w:t>
      </w:r>
      <w:r w:rsidRPr="000B59A8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584781CD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A4B6B0A" w14:textId="77777777" w:rsidR="00FF6137" w:rsidRPr="000B59A8" w:rsidRDefault="00FF6137" w:rsidP="000B59A8">
      <w:pPr>
        <w:spacing w:before="14" w:line="360" w:lineRule="auto"/>
        <w:rPr>
          <w:rFonts w:asciiTheme="minorHAnsi" w:hAnsiTheme="minorHAnsi" w:cstheme="minorHAnsi"/>
          <w:sz w:val="22"/>
          <w:szCs w:val="22"/>
        </w:rPr>
      </w:pPr>
    </w:p>
    <w:p w14:paraId="4A56491B" w14:textId="77777777" w:rsidR="00FF6137" w:rsidRPr="000B59A8" w:rsidRDefault="00F96A78" w:rsidP="000B59A8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spacing w:val="-11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0B59A8">
        <w:rPr>
          <w:rFonts w:asciiTheme="minorHAnsi" w:hAnsiTheme="minorHAnsi" w:cstheme="minorHAnsi"/>
          <w:w w:val="102"/>
          <w:sz w:val="22"/>
          <w:szCs w:val="22"/>
        </w:rPr>
        <w:t>e</w:t>
      </w:r>
    </w:p>
    <w:p w14:paraId="6B3F6EEB" w14:textId="77777777" w:rsidR="00FF6137" w:rsidRPr="000B59A8" w:rsidRDefault="00FF6137" w:rsidP="000B59A8">
      <w:pPr>
        <w:spacing w:before="8" w:line="360" w:lineRule="auto"/>
        <w:rPr>
          <w:rFonts w:asciiTheme="minorHAnsi" w:hAnsiTheme="minorHAnsi" w:cstheme="minorHAnsi"/>
          <w:sz w:val="22"/>
          <w:szCs w:val="22"/>
        </w:rPr>
      </w:pPr>
    </w:p>
    <w:p w14:paraId="7B8F0C9A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9E36B0E" w14:textId="77777777" w:rsidR="00FF6137" w:rsidRPr="000B59A8" w:rsidRDefault="00F96A78" w:rsidP="000B59A8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spacing w:val="-11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3"/>
          <w:w w:val="101"/>
          <w:sz w:val="22"/>
          <w:szCs w:val="22"/>
        </w:rPr>
        <w:t>.</w:t>
      </w:r>
      <w:r w:rsidRPr="000B59A8">
        <w:rPr>
          <w:rFonts w:asciiTheme="minorHAnsi" w:hAnsiTheme="minorHAnsi" w:cstheme="minorHAnsi"/>
          <w:spacing w:val="4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3"/>
          <w:w w:val="101"/>
          <w:sz w:val="22"/>
          <w:szCs w:val="22"/>
        </w:rPr>
        <w:t>.</w:t>
      </w:r>
      <w:r w:rsidRPr="000B59A8">
        <w:rPr>
          <w:rFonts w:asciiTheme="minorHAnsi" w:hAnsiTheme="minorHAnsi" w:cstheme="minorHAnsi"/>
          <w:w w:val="102"/>
          <w:sz w:val="22"/>
          <w:szCs w:val="22"/>
        </w:rPr>
        <w:t>B</w:t>
      </w:r>
    </w:p>
    <w:p w14:paraId="648EBC58" w14:textId="77777777" w:rsidR="00FF6137" w:rsidRPr="000B59A8" w:rsidRDefault="00FF6137" w:rsidP="000B59A8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52DC6804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C8F3871" w14:textId="77777777" w:rsidR="00FF6137" w:rsidRPr="000B59A8" w:rsidRDefault="00F96A78" w:rsidP="000B59A8">
      <w:pPr>
        <w:spacing w:line="360" w:lineRule="auto"/>
        <w:ind w:left="102" w:right="6949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10"/>
          <w:sz w:val="22"/>
          <w:szCs w:val="22"/>
        </w:rPr>
        <w:t>’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0B59A8">
        <w:rPr>
          <w:rFonts w:asciiTheme="minorHAnsi" w:hAnsiTheme="minorHAnsi" w:cstheme="minorHAnsi"/>
          <w:w w:val="102"/>
          <w:sz w:val="22"/>
          <w:szCs w:val="22"/>
        </w:rPr>
        <w:t xml:space="preserve">e </w:t>
      </w:r>
      <w:r w:rsidRPr="000B59A8">
        <w:rPr>
          <w:rFonts w:asciiTheme="minorHAnsi" w:hAnsiTheme="minorHAnsi" w:cstheme="minorHAnsi"/>
          <w:spacing w:val="6"/>
          <w:w w:val="101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10"/>
          <w:w w:val="101"/>
          <w:sz w:val="22"/>
          <w:szCs w:val="22"/>
        </w:rPr>
        <w:t>’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4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8"/>
          <w:w w:val="102"/>
          <w:sz w:val="22"/>
          <w:szCs w:val="22"/>
        </w:rPr>
        <w:t>cc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0B59A8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10"/>
          <w:sz w:val="22"/>
          <w:szCs w:val="22"/>
        </w:rPr>
        <w:t>’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0B59A8">
        <w:rPr>
          <w:rFonts w:asciiTheme="minorHAnsi" w:hAnsiTheme="minorHAnsi" w:cstheme="minorHAnsi"/>
          <w:w w:val="102"/>
          <w:sz w:val="22"/>
          <w:szCs w:val="22"/>
        </w:rPr>
        <w:t xml:space="preserve">e </w:t>
      </w:r>
      <w:r w:rsidRPr="000B59A8">
        <w:rPr>
          <w:rFonts w:asciiTheme="minorHAnsi" w:hAnsiTheme="minorHAnsi" w:cstheme="minorHAnsi"/>
          <w:spacing w:val="-11"/>
          <w:w w:val="101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dd</w:t>
      </w:r>
      <w:r w:rsidRPr="000B59A8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4D7542D5" w14:textId="77777777" w:rsidR="00FF6137" w:rsidRPr="000B59A8" w:rsidRDefault="00F96A78" w:rsidP="000B59A8">
      <w:pPr>
        <w:spacing w:before="6"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spacing w:val="-9"/>
          <w:w w:val="102"/>
          <w:position w:val="-1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w w:val="101"/>
          <w:position w:val="-1"/>
          <w:sz w:val="22"/>
          <w:szCs w:val="22"/>
        </w:rPr>
        <w:t>-</w:t>
      </w:r>
      <w:r w:rsidRPr="000B59A8">
        <w:rPr>
          <w:rFonts w:asciiTheme="minorHAnsi" w:hAnsiTheme="minorHAnsi" w:cstheme="minorHAnsi"/>
          <w:spacing w:val="-13"/>
          <w:w w:val="101"/>
          <w:position w:val="-1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7"/>
          <w:w w:val="102"/>
          <w:position w:val="-1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19"/>
          <w:w w:val="102"/>
          <w:position w:val="-1"/>
          <w:sz w:val="22"/>
          <w:szCs w:val="22"/>
        </w:rPr>
        <w:t>i</w:t>
      </w:r>
      <w:r w:rsidRPr="000B59A8">
        <w:rPr>
          <w:rFonts w:asciiTheme="minorHAnsi" w:hAnsiTheme="minorHAnsi" w:cstheme="minorHAnsi"/>
          <w:w w:val="102"/>
          <w:position w:val="-1"/>
          <w:sz w:val="22"/>
          <w:szCs w:val="22"/>
        </w:rPr>
        <w:t>l</w:t>
      </w:r>
    </w:p>
    <w:p w14:paraId="2691C1EB" w14:textId="77777777" w:rsidR="00FF6137" w:rsidRPr="000B59A8" w:rsidRDefault="00FF6137" w:rsidP="000B59A8">
      <w:pPr>
        <w:spacing w:before="5" w:line="360" w:lineRule="auto"/>
        <w:rPr>
          <w:rFonts w:asciiTheme="minorHAnsi" w:hAnsiTheme="minorHAnsi" w:cstheme="minorHAnsi"/>
          <w:sz w:val="22"/>
          <w:szCs w:val="22"/>
        </w:rPr>
      </w:pPr>
    </w:p>
    <w:p w14:paraId="40C9145C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  <w:sectPr w:rsidR="00FF6137" w:rsidRPr="000B59A8">
          <w:pgSz w:w="12240" w:h="15840"/>
          <w:pgMar w:top="1380" w:right="1500" w:bottom="280" w:left="1340" w:header="0" w:footer="1037" w:gutter="0"/>
          <w:cols w:space="720"/>
        </w:sectPr>
      </w:pPr>
    </w:p>
    <w:p w14:paraId="7D1EEBE7" w14:textId="77777777" w:rsidR="00FF6137" w:rsidRPr="000B59A8" w:rsidRDefault="00F96A78" w:rsidP="000B59A8">
      <w:pPr>
        <w:spacing w:before="28" w:line="360" w:lineRule="auto"/>
        <w:ind w:left="102" w:right="-63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1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64CFEFF" w14:textId="77777777" w:rsidR="00FF6137" w:rsidRPr="000B59A8" w:rsidRDefault="00F96A78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sz w:val="22"/>
          <w:szCs w:val="22"/>
        </w:rPr>
        <w:br w:type="column"/>
      </w:r>
    </w:p>
    <w:p w14:paraId="72DF3CB3" w14:textId="77777777" w:rsidR="00FF6137" w:rsidRPr="000B59A8" w:rsidRDefault="00FF6137" w:rsidP="000B59A8">
      <w:pPr>
        <w:spacing w:before="3" w:line="360" w:lineRule="auto"/>
        <w:rPr>
          <w:rFonts w:asciiTheme="minorHAnsi" w:hAnsiTheme="minorHAnsi" w:cstheme="minorHAnsi"/>
          <w:sz w:val="22"/>
          <w:szCs w:val="22"/>
        </w:rPr>
      </w:pPr>
    </w:p>
    <w:p w14:paraId="7928847A" w14:textId="77777777" w:rsidR="00FF6137" w:rsidRPr="000B59A8" w:rsidRDefault="00F96A78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  <w:sectPr w:rsidR="00FF6137" w:rsidRPr="000B59A8">
          <w:type w:val="continuous"/>
          <w:pgSz w:w="12240" w:h="15840"/>
          <w:pgMar w:top="1380" w:right="1500" w:bottom="280" w:left="1340" w:header="720" w:footer="720" w:gutter="0"/>
          <w:cols w:num="2" w:space="720" w:equalWidth="0">
            <w:col w:w="1463" w:space="2604"/>
            <w:col w:w="5333"/>
          </w:cols>
        </w:sectPr>
      </w:pPr>
      <w:r w:rsidRPr="000B59A8">
        <w:rPr>
          <w:rFonts w:asciiTheme="minorHAnsi" w:hAnsiTheme="minorHAnsi" w:cstheme="minorHAnsi"/>
          <w:b/>
          <w:spacing w:val="4"/>
          <w:w w:val="101"/>
          <w:position w:val="-1"/>
          <w:sz w:val="22"/>
          <w:szCs w:val="22"/>
        </w:rPr>
        <w:t>D</w:t>
      </w:r>
      <w:r w:rsidRPr="000B59A8">
        <w:rPr>
          <w:rFonts w:asciiTheme="minorHAnsi" w:hAnsiTheme="minorHAnsi" w:cstheme="minorHAnsi"/>
          <w:b/>
          <w:spacing w:val="8"/>
          <w:w w:val="102"/>
          <w:position w:val="-1"/>
          <w:sz w:val="22"/>
          <w:szCs w:val="22"/>
        </w:rPr>
        <w:t>ec</w:t>
      </w:r>
      <w:r w:rsidRPr="000B59A8">
        <w:rPr>
          <w:rFonts w:asciiTheme="minorHAnsi" w:hAnsiTheme="minorHAnsi" w:cstheme="minorHAnsi"/>
          <w:b/>
          <w:spacing w:val="-4"/>
          <w:w w:val="102"/>
          <w:position w:val="-1"/>
          <w:sz w:val="22"/>
          <w:szCs w:val="22"/>
        </w:rPr>
        <w:t>l</w:t>
      </w:r>
      <w:r w:rsidRPr="000B59A8">
        <w:rPr>
          <w:rFonts w:asciiTheme="minorHAnsi" w:hAnsiTheme="minorHAnsi" w:cstheme="minorHAnsi"/>
          <w:b/>
          <w:spacing w:val="7"/>
          <w:w w:val="101"/>
          <w:position w:val="-1"/>
          <w:sz w:val="22"/>
          <w:szCs w:val="22"/>
        </w:rPr>
        <w:t>a</w:t>
      </w:r>
      <w:r w:rsidRPr="000B59A8">
        <w:rPr>
          <w:rFonts w:asciiTheme="minorHAnsi" w:hAnsiTheme="minorHAnsi" w:cstheme="minorHAnsi"/>
          <w:b/>
          <w:spacing w:val="-7"/>
          <w:w w:val="102"/>
          <w:position w:val="-1"/>
          <w:sz w:val="22"/>
          <w:szCs w:val="22"/>
        </w:rPr>
        <w:t>r</w:t>
      </w:r>
      <w:r w:rsidRPr="000B59A8">
        <w:rPr>
          <w:rFonts w:asciiTheme="minorHAnsi" w:hAnsiTheme="minorHAnsi" w:cstheme="minorHAnsi"/>
          <w:b/>
          <w:spacing w:val="7"/>
          <w:w w:val="101"/>
          <w:position w:val="-1"/>
          <w:sz w:val="22"/>
          <w:szCs w:val="22"/>
        </w:rPr>
        <w:t>a</w:t>
      </w:r>
      <w:r w:rsidRPr="000B59A8">
        <w:rPr>
          <w:rFonts w:asciiTheme="minorHAnsi" w:hAnsiTheme="minorHAnsi" w:cstheme="minorHAnsi"/>
          <w:b/>
          <w:spacing w:val="-5"/>
          <w:w w:val="101"/>
          <w:position w:val="-1"/>
          <w:sz w:val="22"/>
          <w:szCs w:val="22"/>
        </w:rPr>
        <w:t>t</w:t>
      </w:r>
      <w:r w:rsidRPr="000B59A8">
        <w:rPr>
          <w:rFonts w:asciiTheme="minorHAnsi" w:hAnsiTheme="minorHAnsi" w:cstheme="minorHAnsi"/>
          <w:b/>
          <w:spacing w:val="-4"/>
          <w:w w:val="102"/>
          <w:position w:val="-1"/>
          <w:sz w:val="22"/>
          <w:szCs w:val="22"/>
        </w:rPr>
        <w:t>i</w:t>
      </w:r>
      <w:r w:rsidRPr="000B59A8">
        <w:rPr>
          <w:rFonts w:asciiTheme="minorHAnsi" w:hAnsiTheme="minorHAnsi" w:cstheme="minorHAnsi"/>
          <w:b/>
          <w:spacing w:val="7"/>
          <w:w w:val="101"/>
          <w:position w:val="-1"/>
          <w:sz w:val="22"/>
          <w:szCs w:val="22"/>
        </w:rPr>
        <w:t>o</w:t>
      </w:r>
      <w:r w:rsidRPr="000B59A8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n</w:t>
      </w:r>
    </w:p>
    <w:p w14:paraId="226F3A6D" w14:textId="77777777" w:rsidR="00FF6137" w:rsidRPr="000B59A8" w:rsidRDefault="00FF6137" w:rsidP="000B59A8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2021360D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5234B05" w14:textId="77777777" w:rsidR="00FF6137" w:rsidRPr="000B59A8" w:rsidRDefault="00F96A78" w:rsidP="000B59A8">
      <w:pPr>
        <w:spacing w:before="28" w:line="360" w:lineRule="auto"/>
        <w:ind w:left="4142" w:right="57" w:hanging="3875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bo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B59A8">
        <w:rPr>
          <w:rFonts w:asciiTheme="minorHAnsi" w:hAnsiTheme="minorHAnsi" w:cstheme="minorHAnsi"/>
          <w:sz w:val="22"/>
          <w:szCs w:val="22"/>
        </w:rPr>
        <w:t>s</w:t>
      </w:r>
      <w:r w:rsidRPr="000B59A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rr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0B59A8">
        <w:rPr>
          <w:rFonts w:asciiTheme="minorHAnsi" w:hAnsiTheme="minorHAnsi" w:cstheme="minorHAnsi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0B59A8">
        <w:rPr>
          <w:rFonts w:asciiTheme="minorHAnsi" w:hAnsiTheme="minorHAnsi" w:cstheme="minorHAnsi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f</w:t>
      </w:r>
      <w:r w:rsidRPr="000B59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0B59A8">
        <w:rPr>
          <w:rFonts w:asciiTheme="minorHAnsi" w:hAnsiTheme="minorHAnsi" w:cstheme="minorHAnsi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kn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g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601BE6F" w14:textId="77777777" w:rsidR="00FF6137" w:rsidRPr="000B59A8" w:rsidRDefault="00FF6137" w:rsidP="000B59A8">
      <w:pPr>
        <w:spacing w:before="3" w:line="360" w:lineRule="auto"/>
        <w:rPr>
          <w:rFonts w:asciiTheme="minorHAnsi" w:hAnsiTheme="minorHAnsi" w:cstheme="minorHAnsi"/>
          <w:sz w:val="22"/>
          <w:szCs w:val="22"/>
        </w:rPr>
      </w:pPr>
    </w:p>
    <w:p w14:paraId="2BF363F8" w14:textId="77777777" w:rsidR="00FF6137" w:rsidRPr="000B59A8" w:rsidRDefault="00FF6137" w:rsidP="000B59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34EEB0D" w14:textId="77777777" w:rsidR="00FF6137" w:rsidRPr="000B59A8" w:rsidRDefault="00F96A78" w:rsidP="000B59A8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spacing w:val="6"/>
          <w:w w:val="101"/>
          <w:sz w:val="22"/>
          <w:szCs w:val="22"/>
        </w:rPr>
        <w:t>P</w:t>
      </w:r>
      <w:r w:rsidRPr="000B59A8">
        <w:rPr>
          <w:rFonts w:asciiTheme="minorHAnsi" w:hAnsiTheme="minorHAnsi" w:cstheme="minorHAnsi"/>
          <w:spacing w:val="-19"/>
          <w:w w:val="102"/>
          <w:sz w:val="22"/>
          <w:szCs w:val="22"/>
        </w:rPr>
        <w:t>l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w w:val="102"/>
          <w:sz w:val="22"/>
          <w:szCs w:val="22"/>
        </w:rPr>
        <w:t>:</w:t>
      </w:r>
    </w:p>
    <w:p w14:paraId="759C0FE9" w14:textId="77777777" w:rsidR="00FF6137" w:rsidRPr="000B59A8" w:rsidRDefault="00F96A78" w:rsidP="000B59A8">
      <w:pPr>
        <w:spacing w:before="53"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0B59A8">
        <w:rPr>
          <w:rFonts w:asciiTheme="minorHAnsi" w:hAnsiTheme="minorHAnsi" w:cstheme="minorHAnsi"/>
          <w:spacing w:val="-11"/>
          <w:sz w:val="22"/>
          <w:szCs w:val="22"/>
        </w:rPr>
        <w:t>D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0B59A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0B59A8">
        <w:rPr>
          <w:rFonts w:asciiTheme="minorHAnsi" w:hAnsiTheme="minorHAnsi" w:cstheme="minorHAnsi"/>
          <w:sz w:val="22"/>
          <w:szCs w:val="22"/>
        </w:rPr>
        <w:t>:</w:t>
      </w:r>
      <w:r w:rsidRPr="000B59A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0B59A8">
        <w:rPr>
          <w:rFonts w:asciiTheme="minorHAnsi" w:hAnsiTheme="minorHAnsi" w:cstheme="minorHAnsi"/>
          <w:spacing w:val="6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5"/>
          <w:sz w:val="22"/>
          <w:szCs w:val="22"/>
        </w:rPr>
        <w:t>(</w:t>
      </w:r>
      <w:r w:rsidRPr="000B59A8">
        <w:rPr>
          <w:rFonts w:asciiTheme="minorHAnsi" w:hAnsiTheme="minorHAnsi" w:cstheme="minorHAnsi"/>
          <w:spacing w:val="-11"/>
          <w:sz w:val="22"/>
          <w:szCs w:val="22"/>
        </w:rPr>
        <w:t>Y</w:t>
      </w:r>
      <w:r w:rsidRPr="000B59A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B59A8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0B59A8">
        <w:rPr>
          <w:rFonts w:asciiTheme="minorHAnsi" w:hAnsiTheme="minorHAnsi" w:cstheme="minorHAnsi"/>
          <w:sz w:val="22"/>
          <w:szCs w:val="22"/>
        </w:rPr>
        <w:t>r</w:t>
      </w:r>
      <w:r w:rsidRPr="000B59A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B59A8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0B59A8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0B59A8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0B59A8">
        <w:rPr>
          <w:rFonts w:asciiTheme="minorHAnsi" w:hAnsiTheme="minorHAnsi" w:cstheme="minorHAnsi"/>
          <w:w w:val="101"/>
          <w:sz w:val="22"/>
          <w:szCs w:val="22"/>
        </w:rPr>
        <w:t>)</w:t>
      </w:r>
    </w:p>
    <w:sectPr w:rsidR="00FF6137" w:rsidRPr="000B59A8">
      <w:type w:val="continuous"/>
      <w:pgSz w:w="12240" w:h="15840"/>
      <w:pgMar w:top="1380" w:right="150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D7247" w14:textId="77777777" w:rsidR="00F96A78" w:rsidRDefault="00F96A78">
      <w:r>
        <w:separator/>
      </w:r>
    </w:p>
  </w:endnote>
  <w:endnote w:type="continuationSeparator" w:id="0">
    <w:p w14:paraId="001C26C3" w14:textId="77777777" w:rsidR="00F96A78" w:rsidRDefault="00F9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FCBA5" w14:textId="77777777" w:rsidR="00FF6137" w:rsidRDefault="00F96A78">
    <w:pPr>
      <w:spacing w:line="200" w:lineRule="exact"/>
    </w:pPr>
    <w:r>
      <w:pict w14:anchorId="70E2D37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7.95pt;margin-top:729.15pt;width:336.1pt;height:16.3pt;z-index:-251658752;mso-position-horizontal-relative:page;mso-position-vertical-relative:page" filled="f" stroked="f">
          <v:textbox inset="0,0,0,0">
            <w:txbxContent>
              <w:p w14:paraId="48D8410B" w14:textId="77777777" w:rsidR="00FF6137" w:rsidRDefault="00F96A78">
                <w:pPr>
                  <w:spacing w:line="300" w:lineRule="exact"/>
                  <w:ind w:left="20" w:right="-43"/>
                  <w:rPr>
                    <w:rFonts w:ascii="Arial" w:eastAsia="Arial" w:hAnsi="Arial" w:cs="Arial"/>
                    <w:sz w:val="29"/>
                    <w:szCs w:val="29"/>
                  </w:rPr>
                </w:pPr>
                <w:r>
                  <w:rPr>
                    <w:rFonts w:ascii="Arial" w:eastAsia="Arial" w:hAnsi="Arial" w:cs="Arial"/>
                    <w:b/>
                    <w:color w:val="00AF50"/>
                    <w:spacing w:val="-11"/>
                    <w:sz w:val="29"/>
                    <w:szCs w:val="29"/>
                  </w:rPr>
                  <w:t>A</w:t>
                </w:r>
                <w:r>
                  <w:rPr>
                    <w:rFonts w:ascii="Arial" w:eastAsia="Arial" w:hAnsi="Arial" w:cs="Arial"/>
                    <w:b/>
                    <w:color w:val="00AF50"/>
                    <w:spacing w:val="-4"/>
                    <w:sz w:val="29"/>
                    <w:szCs w:val="29"/>
                  </w:rPr>
                  <w:t>l</w:t>
                </w:r>
                <w:r>
                  <w:rPr>
                    <w:rFonts w:ascii="Arial" w:eastAsia="Arial" w:hAnsi="Arial" w:cs="Arial"/>
                    <w:b/>
                    <w:color w:val="00AF50"/>
                    <w:sz w:val="29"/>
                    <w:szCs w:val="29"/>
                  </w:rPr>
                  <w:t>l</w:t>
                </w:r>
                <w:r>
                  <w:rPr>
                    <w:rFonts w:ascii="Arial" w:eastAsia="Arial" w:hAnsi="Arial" w:cs="Arial"/>
                    <w:b/>
                    <w:color w:val="00AF50"/>
                    <w:spacing w:val="10"/>
                    <w:sz w:val="29"/>
                    <w:szCs w:val="2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AF50"/>
                    <w:spacing w:val="9"/>
                    <w:sz w:val="29"/>
                    <w:szCs w:val="2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AF50"/>
                    <w:spacing w:val="-4"/>
                    <w:sz w:val="29"/>
                    <w:szCs w:val="2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AF50"/>
                    <w:spacing w:val="5"/>
                    <w:sz w:val="29"/>
                    <w:szCs w:val="29"/>
                  </w:rPr>
                  <w:t>gh</w:t>
                </w:r>
                <w:r>
                  <w:rPr>
                    <w:rFonts w:ascii="Arial" w:eastAsia="Arial" w:hAnsi="Arial" w:cs="Arial"/>
                    <w:b/>
                    <w:color w:val="00AF50"/>
                    <w:spacing w:val="-5"/>
                    <w:sz w:val="29"/>
                    <w:szCs w:val="29"/>
                  </w:rPr>
                  <w:t>t</w:t>
                </w:r>
                <w:r>
                  <w:rPr>
                    <w:rFonts w:ascii="Arial" w:eastAsia="Arial" w:hAnsi="Arial" w:cs="Arial"/>
                    <w:b/>
                    <w:color w:val="00AF50"/>
                    <w:sz w:val="29"/>
                    <w:szCs w:val="29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AF50"/>
                    <w:spacing w:val="12"/>
                    <w:sz w:val="29"/>
                    <w:szCs w:val="2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AF50"/>
                    <w:spacing w:val="9"/>
                    <w:sz w:val="29"/>
                    <w:szCs w:val="2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AF50"/>
                    <w:spacing w:val="6"/>
                    <w:sz w:val="29"/>
                    <w:szCs w:val="29"/>
                  </w:rPr>
                  <w:t>ese</w:t>
                </w:r>
                <w:r>
                  <w:rPr>
                    <w:rFonts w:ascii="Arial" w:eastAsia="Arial" w:hAnsi="Arial" w:cs="Arial"/>
                    <w:b/>
                    <w:color w:val="00AF50"/>
                    <w:spacing w:val="9"/>
                    <w:sz w:val="29"/>
                    <w:szCs w:val="2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AF50"/>
                    <w:spacing w:val="6"/>
                    <w:sz w:val="29"/>
                    <w:szCs w:val="29"/>
                  </w:rPr>
                  <w:t>ve</w:t>
                </w:r>
                <w:r>
                  <w:rPr>
                    <w:rFonts w:ascii="Arial" w:eastAsia="Arial" w:hAnsi="Arial" w:cs="Arial"/>
                    <w:b/>
                    <w:color w:val="00AF50"/>
                    <w:sz w:val="29"/>
                    <w:szCs w:val="29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AF50"/>
                    <w:spacing w:val="14"/>
                    <w:sz w:val="29"/>
                    <w:szCs w:val="2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AF50"/>
                    <w:spacing w:val="-5"/>
                    <w:w w:val="101"/>
                    <w:sz w:val="29"/>
                    <w:szCs w:val="29"/>
                  </w:rPr>
                  <w:t>t</w:t>
                </w:r>
                <w:r>
                  <w:rPr>
                    <w:rFonts w:ascii="Arial" w:eastAsia="Arial" w:hAnsi="Arial" w:cs="Arial"/>
                    <w:b/>
                    <w:color w:val="00AF50"/>
                    <w:w w:val="102"/>
                    <w:sz w:val="29"/>
                    <w:szCs w:val="29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AF50"/>
                    <w:sz w:val="29"/>
                    <w:szCs w:val="29"/>
                  </w:rPr>
                  <w:t xml:space="preserve"> 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AF50"/>
                      <w:spacing w:val="3"/>
                      <w:w w:val="102"/>
                      <w:sz w:val="29"/>
                      <w:szCs w:val="29"/>
                    </w:rPr>
                    <w:t>www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-4"/>
                      <w:w w:val="102"/>
                      <w:sz w:val="29"/>
                      <w:szCs w:val="29"/>
                    </w:rPr>
                    <w:t>.i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6"/>
                      <w:w w:val="101"/>
                      <w:sz w:val="29"/>
                      <w:szCs w:val="29"/>
                    </w:rPr>
                    <w:t>a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1"/>
                      <w:w w:val="101"/>
                      <w:sz w:val="29"/>
                      <w:szCs w:val="29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6"/>
                      <w:w w:val="101"/>
                      <w:sz w:val="29"/>
                      <w:szCs w:val="29"/>
                    </w:rPr>
                    <w:t>v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-4"/>
                      <w:w w:val="102"/>
                      <w:sz w:val="29"/>
                      <w:szCs w:val="29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6"/>
                      <w:w w:val="101"/>
                      <w:sz w:val="29"/>
                      <w:szCs w:val="29"/>
                    </w:rPr>
                    <w:t>kass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5"/>
                      <w:w w:val="102"/>
                      <w:sz w:val="29"/>
                      <w:szCs w:val="29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6"/>
                      <w:w w:val="101"/>
                      <w:sz w:val="29"/>
                      <w:szCs w:val="29"/>
                    </w:rPr>
                    <w:t>a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9"/>
                      <w:w w:val="101"/>
                      <w:sz w:val="29"/>
                      <w:szCs w:val="29"/>
                    </w:rPr>
                    <w:t>r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1"/>
                      <w:w w:val="101"/>
                      <w:sz w:val="29"/>
                      <w:szCs w:val="29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6"/>
                      <w:w w:val="101"/>
                      <w:sz w:val="29"/>
                      <w:szCs w:val="29"/>
                    </w:rPr>
                    <w:t>a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-4"/>
                      <w:w w:val="102"/>
                      <w:sz w:val="29"/>
                      <w:szCs w:val="29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6"/>
                      <w:w w:val="101"/>
                      <w:sz w:val="29"/>
                      <w:szCs w:val="29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spacing w:val="5"/>
                      <w:w w:val="102"/>
                      <w:sz w:val="29"/>
                      <w:szCs w:val="29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AF50"/>
                      <w:w w:val="101"/>
                      <w:sz w:val="29"/>
                      <w:szCs w:val="29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EACB3" w14:textId="77777777" w:rsidR="00F96A78" w:rsidRDefault="00F96A78">
      <w:r>
        <w:separator/>
      </w:r>
    </w:p>
  </w:footnote>
  <w:footnote w:type="continuationSeparator" w:id="0">
    <w:p w14:paraId="48D337B9" w14:textId="77777777" w:rsidR="00F96A78" w:rsidRDefault="00F96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B78F1"/>
    <w:multiLevelType w:val="multilevel"/>
    <w:tmpl w:val="200E41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137"/>
    <w:rsid w:val="000B59A8"/>
    <w:rsid w:val="00F96A78"/>
    <w:rsid w:val="00FF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C9D66D7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****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amvikasshar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2021-06-19T11:11:00Z</dcterms:created>
  <dcterms:modified xsi:type="dcterms:W3CDTF">2021-06-19T11:15:00Z</dcterms:modified>
</cp:coreProperties>
</file>